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Pr="005E1A68" w:rsidRDefault="00E03318" w:rsidP="0036386A">
      <w:pPr>
        <w:tabs>
          <w:tab w:val="left" w:pos="12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1A68" w:rsidRPr="007954B1" w:rsidRDefault="005E1A68" w:rsidP="003746AF">
      <w:pPr>
        <w:tabs>
          <w:tab w:val="left" w:pos="1080"/>
        </w:tabs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 к рабочей программе дисциплины</w:t>
      </w:r>
    </w:p>
    <w:p w:rsidR="00E03318" w:rsidRPr="007954B1" w:rsidRDefault="005E1A68" w:rsidP="003746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биология</w:t>
      </w:r>
    </w:p>
    <w:p w:rsidR="00E03318" w:rsidRPr="005E1A68" w:rsidRDefault="00E03318" w:rsidP="005E1A68">
      <w:pPr>
        <w:shd w:val="clear" w:color="auto" w:fill="FFFFFF"/>
        <w:spacing w:line="240" w:lineRule="auto"/>
        <w:ind w:firstLine="851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составлена в соответствии с федеральным компонентом Государственного образовательного стандарта для УМК Н.И. Сонина, В.Б. Захарова: </w:t>
      </w:r>
      <w:r w:rsidRPr="005E1A68">
        <w:rPr>
          <w:rFonts w:ascii="Times New Roman" w:hAnsi="Times New Roman" w:cs="Times New Roman"/>
          <w:spacing w:val="3"/>
          <w:sz w:val="24"/>
          <w:szCs w:val="24"/>
        </w:rPr>
        <w:t>«Программы для общеобразовательных учреждений. Природоведение. 5 класс</w:t>
      </w:r>
      <w:r w:rsidR="0036386A">
        <w:rPr>
          <w:rFonts w:ascii="Times New Roman" w:hAnsi="Times New Roman" w:cs="Times New Roman"/>
          <w:spacing w:val="3"/>
          <w:sz w:val="24"/>
          <w:szCs w:val="24"/>
        </w:rPr>
        <w:t>,  б</w:t>
      </w:r>
      <w:r w:rsidRPr="005E1A68">
        <w:rPr>
          <w:rFonts w:ascii="Times New Roman" w:hAnsi="Times New Roman" w:cs="Times New Roman"/>
          <w:spacing w:val="3"/>
          <w:sz w:val="24"/>
          <w:szCs w:val="24"/>
        </w:rPr>
        <w:t>иология. 6-</w:t>
      </w:r>
      <w:r w:rsidR="0036386A">
        <w:rPr>
          <w:rFonts w:ascii="Times New Roman" w:hAnsi="Times New Roman" w:cs="Times New Roman"/>
          <w:spacing w:val="3"/>
          <w:sz w:val="24"/>
          <w:szCs w:val="24"/>
        </w:rPr>
        <w:t>9</w:t>
      </w:r>
      <w:r w:rsidRPr="005E1A68">
        <w:rPr>
          <w:rFonts w:ascii="Times New Roman" w:hAnsi="Times New Roman" w:cs="Times New Roman"/>
          <w:spacing w:val="3"/>
          <w:sz w:val="24"/>
          <w:szCs w:val="24"/>
        </w:rPr>
        <w:t xml:space="preserve"> классы. Дрофа, 2010 г.»</w:t>
      </w:r>
      <w:r w:rsidR="0036386A">
        <w:rPr>
          <w:rFonts w:ascii="Times New Roman" w:hAnsi="Times New Roman" w:cs="Times New Roman"/>
          <w:spacing w:val="3"/>
          <w:sz w:val="24"/>
          <w:szCs w:val="24"/>
        </w:rPr>
        <w:t>,  10-11 автор Сивоглазов  В.И.</w:t>
      </w:r>
    </w:p>
    <w:p w:rsidR="00E03318" w:rsidRPr="005E1A68" w:rsidRDefault="00E03318" w:rsidP="005E1A68">
      <w:pPr>
        <w:shd w:val="clear" w:color="auto" w:fill="FFFFFF"/>
        <w:spacing w:line="240" w:lineRule="auto"/>
        <w:ind w:firstLine="851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5E1A68">
        <w:rPr>
          <w:rFonts w:ascii="Times New Roman" w:hAnsi="Times New Roman" w:cs="Times New Roman"/>
          <w:spacing w:val="3"/>
          <w:sz w:val="24"/>
          <w:szCs w:val="24"/>
        </w:rPr>
        <w:t>В соответствии с федеральным базисным учеб</w:t>
      </w:r>
      <w:r w:rsidRPr="005E1A68">
        <w:rPr>
          <w:rFonts w:ascii="Times New Roman" w:hAnsi="Times New Roman" w:cs="Times New Roman"/>
          <w:spacing w:val="-2"/>
          <w:sz w:val="24"/>
          <w:szCs w:val="24"/>
        </w:rPr>
        <w:t xml:space="preserve">ным планом в рамках основного общего образования </w:t>
      </w:r>
      <w:r w:rsidRPr="005E1A6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изучение </w:t>
      </w:r>
      <w:r w:rsidRPr="005E1A68">
        <w:rPr>
          <w:rFonts w:ascii="Times New Roman" w:hAnsi="Times New Roman" w:cs="Times New Roman"/>
          <w:spacing w:val="-1"/>
          <w:sz w:val="24"/>
          <w:szCs w:val="24"/>
        </w:rPr>
        <w:t>биологии складывается следующим образо</w:t>
      </w:r>
      <w:r w:rsidRPr="005E1A68">
        <w:rPr>
          <w:rFonts w:ascii="Times New Roman" w:hAnsi="Times New Roman" w:cs="Times New Roman"/>
          <w:spacing w:val="-14"/>
          <w:sz w:val="24"/>
          <w:szCs w:val="24"/>
        </w:rPr>
        <w:t>м:</w:t>
      </w:r>
    </w:p>
    <w:p w:rsidR="00E03318" w:rsidRPr="005E1A68" w:rsidRDefault="00E03318" w:rsidP="005E1A68">
      <w:pPr>
        <w:widowControl w:val="0"/>
        <w:numPr>
          <w:ilvl w:val="0"/>
          <w:numId w:val="39"/>
        </w:numPr>
        <w:shd w:val="clear" w:color="auto" w:fill="FFFFFF"/>
        <w:tabs>
          <w:tab w:val="left" w:pos="679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pacing w:val="3"/>
          <w:sz w:val="24"/>
          <w:szCs w:val="24"/>
        </w:rPr>
        <w:t>класс — 35 часов из федерального компонента</w:t>
      </w:r>
      <w:r w:rsidRPr="005E1A68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03318" w:rsidRPr="005E1A68" w:rsidRDefault="00E03318" w:rsidP="005E1A68">
      <w:pPr>
        <w:widowControl w:val="0"/>
        <w:numPr>
          <w:ilvl w:val="0"/>
          <w:numId w:val="39"/>
        </w:numPr>
        <w:shd w:val="clear" w:color="auto" w:fill="FFFFFF"/>
        <w:tabs>
          <w:tab w:val="left" w:pos="679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pacing w:val="1"/>
          <w:sz w:val="24"/>
          <w:szCs w:val="24"/>
        </w:rPr>
        <w:t>класс — 70 часов из федерального компонента;</w:t>
      </w:r>
    </w:p>
    <w:p w:rsidR="00E03318" w:rsidRPr="005E1A68" w:rsidRDefault="00E03318" w:rsidP="005E1A68">
      <w:pPr>
        <w:widowControl w:val="0"/>
        <w:numPr>
          <w:ilvl w:val="0"/>
          <w:numId w:val="39"/>
        </w:numPr>
        <w:shd w:val="clear" w:color="auto" w:fill="FFFFFF"/>
        <w:tabs>
          <w:tab w:val="left" w:pos="679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pacing w:val="1"/>
          <w:sz w:val="24"/>
          <w:szCs w:val="24"/>
        </w:rPr>
        <w:t>класс — 70 часов из федерального компонента;</w:t>
      </w:r>
    </w:p>
    <w:p w:rsidR="00E03318" w:rsidRPr="005E1A68" w:rsidRDefault="00E03318" w:rsidP="005E1A68">
      <w:pPr>
        <w:widowControl w:val="0"/>
        <w:numPr>
          <w:ilvl w:val="0"/>
          <w:numId w:val="39"/>
        </w:numPr>
        <w:shd w:val="clear" w:color="auto" w:fill="FFFFFF"/>
        <w:tabs>
          <w:tab w:val="left" w:pos="679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E1A68">
        <w:rPr>
          <w:rFonts w:ascii="Times New Roman" w:hAnsi="Times New Roman" w:cs="Times New Roman"/>
          <w:spacing w:val="1"/>
          <w:sz w:val="24"/>
          <w:szCs w:val="24"/>
        </w:rPr>
        <w:t>класс — 70 часов из федерального компонента;</w:t>
      </w:r>
    </w:p>
    <w:p w:rsidR="00E03318" w:rsidRPr="005E1A68" w:rsidRDefault="00E03318" w:rsidP="005E1A68">
      <w:pPr>
        <w:widowControl w:val="0"/>
        <w:numPr>
          <w:ilvl w:val="0"/>
          <w:numId w:val="39"/>
        </w:numPr>
        <w:shd w:val="clear" w:color="auto" w:fill="FFFFFF"/>
        <w:tabs>
          <w:tab w:val="left" w:pos="679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pacing w:val="1"/>
          <w:sz w:val="24"/>
          <w:szCs w:val="24"/>
        </w:rPr>
        <w:t xml:space="preserve">класс -  </w:t>
      </w:r>
      <w:r w:rsidRPr="005E1A68">
        <w:rPr>
          <w:rFonts w:ascii="Times New Roman" w:hAnsi="Times New Roman" w:cs="Times New Roman"/>
          <w:spacing w:val="3"/>
          <w:sz w:val="24"/>
          <w:szCs w:val="24"/>
        </w:rPr>
        <w:t>35 часов из федерального компонента</w:t>
      </w:r>
      <w:r w:rsidRPr="005E1A68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03318" w:rsidRPr="005E1A68" w:rsidRDefault="00E03318" w:rsidP="005E1A68">
      <w:pPr>
        <w:widowControl w:val="0"/>
        <w:numPr>
          <w:ilvl w:val="0"/>
          <w:numId w:val="39"/>
        </w:numPr>
        <w:shd w:val="clear" w:color="auto" w:fill="FFFFFF"/>
        <w:tabs>
          <w:tab w:val="left" w:pos="679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pacing w:val="1"/>
          <w:sz w:val="24"/>
          <w:szCs w:val="24"/>
        </w:rPr>
        <w:t xml:space="preserve">класс - </w:t>
      </w:r>
      <w:r w:rsidRPr="005E1A68">
        <w:rPr>
          <w:rFonts w:ascii="Times New Roman" w:hAnsi="Times New Roman" w:cs="Times New Roman"/>
          <w:spacing w:val="3"/>
          <w:sz w:val="24"/>
          <w:szCs w:val="24"/>
        </w:rPr>
        <w:t>35 часов из федерального компонента</w:t>
      </w:r>
      <w:r w:rsidRPr="005E1A68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E03318" w:rsidRPr="006151A7" w:rsidRDefault="00E03318" w:rsidP="006151A7">
      <w:pPr>
        <w:shd w:val="clear" w:color="auto" w:fill="FFFFFF"/>
        <w:tabs>
          <w:tab w:val="left" w:pos="6792"/>
        </w:tabs>
        <w:spacing w:line="240" w:lineRule="auto"/>
        <w:ind w:firstLine="851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5E1A68">
        <w:rPr>
          <w:rFonts w:ascii="Times New Roman" w:hAnsi="Times New Roman" w:cs="Times New Roman"/>
          <w:spacing w:val="6"/>
          <w:sz w:val="24"/>
          <w:szCs w:val="24"/>
        </w:rPr>
        <w:t>Для приобретения практических навыков и повыш</w:t>
      </w:r>
      <w:r w:rsidRPr="005E1A68">
        <w:rPr>
          <w:rFonts w:ascii="Times New Roman" w:hAnsi="Times New Roman" w:cs="Times New Roman"/>
          <w:spacing w:val="1"/>
          <w:sz w:val="24"/>
          <w:szCs w:val="24"/>
        </w:rPr>
        <w:t>ения уровня знаний представленными про</w:t>
      </w:r>
      <w:r w:rsidRPr="005E1A68">
        <w:rPr>
          <w:rFonts w:ascii="Times New Roman" w:hAnsi="Times New Roman" w:cs="Times New Roman"/>
          <w:spacing w:val="3"/>
          <w:sz w:val="24"/>
          <w:szCs w:val="24"/>
        </w:rPr>
        <w:t xml:space="preserve">граммами предусматривается выполнение ряда лабораторных и практических работ. Заявленное в </w:t>
      </w:r>
      <w:r w:rsidRPr="005E1A68">
        <w:rPr>
          <w:rFonts w:ascii="Times New Roman" w:hAnsi="Times New Roman" w:cs="Times New Roman"/>
          <w:spacing w:val="6"/>
          <w:sz w:val="24"/>
          <w:szCs w:val="24"/>
        </w:rPr>
        <w:t>программах разнообразие работ предполагает ва</w:t>
      </w:r>
      <w:r w:rsidRPr="005E1A68">
        <w:rPr>
          <w:rFonts w:ascii="Times New Roman" w:hAnsi="Times New Roman" w:cs="Times New Roman"/>
          <w:spacing w:val="-2"/>
          <w:sz w:val="24"/>
          <w:szCs w:val="24"/>
        </w:rPr>
        <w:t xml:space="preserve">риативность выбора учителем конкретных тем работ </w:t>
      </w:r>
      <w:r w:rsidRPr="005E1A68">
        <w:rPr>
          <w:rFonts w:ascii="Times New Roman" w:hAnsi="Times New Roman" w:cs="Times New Roman"/>
          <w:spacing w:val="-3"/>
          <w:sz w:val="24"/>
          <w:szCs w:val="24"/>
        </w:rPr>
        <w:t>и форм их проведения с учетом материального обес</w:t>
      </w:r>
      <w:r w:rsidRPr="005E1A68">
        <w:rPr>
          <w:rFonts w:ascii="Times New Roman" w:hAnsi="Times New Roman" w:cs="Times New Roman"/>
          <w:spacing w:val="1"/>
          <w:sz w:val="24"/>
          <w:szCs w:val="24"/>
        </w:rPr>
        <w:t xml:space="preserve">печения школы, профиля класса и резерва времени. </w:t>
      </w:r>
    </w:p>
    <w:p w:rsidR="00E03318" w:rsidRDefault="00E03318" w:rsidP="005E1A68">
      <w:pPr>
        <w:pStyle w:val="2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Учебно – методический комплект разработан на </w:t>
      </w:r>
      <w:r w:rsidRPr="005E1A68">
        <w:rPr>
          <w:rFonts w:ascii="Times New Roman" w:hAnsi="Times New Roman" w:cs="Times New Roman"/>
          <w:sz w:val="24"/>
          <w:szCs w:val="24"/>
        </w:rPr>
        <w:t xml:space="preserve">основе  Федерального компонента государственного стандарта среднего (полного) образования по </w:t>
      </w:r>
      <w:r w:rsidR="00F8622E">
        <w:rPr>
          <w:rFonts w:ascii="Times New Roman" w:hAnsi="Times New Roman" w:cs="Times New Roman"/>
          <w:sz w:val="24"/>
          <w:szCs w:val="24"/>
        </w:rPr>
        <w:t>биологии</w:t>
      </w:r>
      <w:r w:rsidRPr="005E1A68">
        <w:rPr>
          <w:rFonts w:ascii="Times New Roman" w:hAnsi="Times New Roman" w:cs="Times New Roman"/>
          <w:sz w:val="24"/>
          <w:szCs w:val="24"/>
        </w:rPr>
        <w:t xml:space="preserve"> в соответствии с обязательным минимумом содержания образовательных программ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, «Программы курса химии для 8 – 11 классов общеобразовательных учреждений»,  </w:t>
      </w:r>
      <w:r w:rsidR="00F862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 допущенной Департаментом общего среднего образования Министерства образования Российской Федерации.  </w:t>
      </w:r>
    </w:p>
    <w:p w:rsidR="00F8622E" w:rsidRPr="005E1A68" w:rsidRDefault="00F8622E" w:rsidP="005E1A68">
      <w:pPr>
        <w:pStyle w:val="2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F8622E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02F" w:rsidRDefault="00BA502F" w:rsidP="00B22509">
      <w:pPr>
        <w:spacing w:after="0" w:line="240" w:lineRule="auto"/>
      </w:pPr>
      <w:r>
        <w:separator/>
      </w:r>
    </w:p>
  </w:endnote>
  <w:endnote w:type="continuationSeparator" w:id="0">
    <w:p w:rsidR="00BA502F" w:rsidRDefault="00BA502F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02F" w:rsidRDefault="00BA502F" w:rsidP="00B22509">
      <w:pPr>
        <w:spacing w:after="0" w:line="240" w:lineRule="auto"/>
      </w:pPr>
      <w:r>
        <w:separator/>
      </w:r>
    </w:p>
  </w:footnote>
  <w:footnote w:type="continuationSeparator" w:id="0">
    <w:p w:rsidR="00BA502F" w:rsidRDefault="00BA502F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07013"/>
    <w:rsid w:val="00020429"/>
    <w:rsid w:val="00040638"/>
    <w:rsid w:val="000558E6"/>
    <w:rsid w:val="00070B18"/>
    <w:rsid w:val="000F5FFE"/>
    <w:rsid w:val="0012654A"/>
    <w:rsid w:val="00172339"/>
    <w:rsid w:val="00210111"/>
    <w:rsid w:val="00233C6F"/>
    <w:rsid w:val="002B746D"/>
    <w:rsid w:val="00340C16"/>
    <w:rsid w:val="0036386A"/>
    <w:rsid w:val="003746AF"/>
    <w:rsid w:val="003A3F4D"/>
    <w:rsid w:val="003B5600"/>
    <w:rsid w:val="00490D43"/>
    <w:rsid w:val="004E1763"/>
    <w:rsid w:val="00523C29"/>
    <w:rsid w:val="00574C11"/>
    <w:rsid w:val="005A7BCD"/>
    <w:rsid w:val="005E1A68"/>
    <w:rsid w:val="006151A7"/>
    <w:rsid w:val="007954B1"/>
    <w:rsid w:val="007E23B7"/>
    <w:rsid w:val="008140E1"/>
    <w:rsid w:val="00A4545E"/>
    <w:rsid w:val="00B22509"/>
    <w:rsid w:val="00B84E71"/>
    <w:rsid w:val="00BA502F"/>
    <w:rsid w:val="00C50FAF"/>
    <w:rsid w:val="00DE19AA"/>
    <w:rsid w:val="00DE3A97"/>
    <w:rsid w:val="00E03318"/>
    <w:rsid w:val="00E0632C"/>
    <w:rsid w:val="00E6332C"/>
    <w:rsid w:val="00EC660B"/>
    <w:rsid w:val="00F67B92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11</cp:revision>
  <dcterms:created xsi:type="dcterms:W3CDTF">2015-03-11T08:57:00Z</dcterms:created>
  <dcterms:modified xsi:type="dcterms:W3CDTF">2015-03-11T11:48:00Z</dcterms:modified>
</cp:coreProperties>
</file>